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0A6DB1DA"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w:t>
      </w:r>
      <w:r w:rsidRPr="0042558E">
        <w:rPr>
          <w:rFonts w:cs="Calibri"/>
          <w:b/>
          <w:caps/>
          <w:kern w:val="28"/>
        </w:rPr>
        <w:t>R/</w:t>
      </w:r>
      <w:r w:rsidR="00F25729" w:rsidRPr="0042558E">
        <w:rPr>
          <w:rFonts w:cs="Calibri"/>
          <w:b/>
          <w:caps/>
          <w:kern w:val="28"/>
        </w:rPr>
        <w:t>G</w:t>
      </w:r>
      <w:r w:rsidRPr="0042558E">
        <w:rPr>
          <w:rFonts w:cs="Calibri"/>
          <w:b/>
          <w:caps/>
          <w:kern w:val="28"/>
        </w:rPr>
        <w:t>Z/</w:t>
      </w:r>
      <w:r w:rsidR="0042558E" w:rsidRPr="0042558E">
        <w:rPr>
          <w:rFonts w:cs="Calibri"/>
          <w:b/>
          <w:bCs/>
          <w:caps/>
          <w:kern w:val="28"/>
        </w:rPr>
        <w:t>01017</w:t>
      </w:r>
      <w:r w:rsidRPr="0042558E">
        <w:rPr>
          <w:rFonts w:cs="Calibri"/>
          <w:b/>
          <w:caps/>
          <w:kern w:val="28"/>
        </w:rPr>
        <w:t>/</w:t>
      </w:r>
      <w:r w:rsidR="009A0440" w:rsidRPr="0042558E">
        <w:rPr>
          <w:rFonts w:cs="Calibri"/>
          <w:b/>
          <w:caps/>
          <w:kern w:val="28"/>
        </w:rPr>
        <w:t>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7D8D2132"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00B62861" w:rsidRPr="005A442B">
        <w:rPr>
          <w:rFonts w:ascii="Calibri" w:hAnsi="Calibri" w:cs="Arial"/>
          <w:snapToGrid w:val="0"/>
          <w:color w:val="000000"/>
          <w:sz w:val="22"/>
          <w:szCs w:val="22"/>
        </w:rPr>
        <w:t>„</w:t>
      </w:r>
      <w:r w:rsidR="00B62861" w:rsidRPr="00B20993">
        <w:rPr>
          <w:rFonts w:ascii="Calibri" w:hAnsi="Calibri" w:cs="Arial"/>
          <w:b/>
          <w:i/>
          <w:snapToGrid w:val="0"/>
          <w:color w:val="000000"/>
          <w:sz w:val="22"/>
          <w:szCs w:val="22"/>
        </w:rPr>
        <w:t xml:space="preserve">Budowa przyłączy kablowych </w:t>
      </w:r>
      <w:proofErr w:type="spellStart"/>
      <w:r w:rsidR="00B62861" w:rsidRPr="00B20993">
        <w:rPr>
          <w:rFonts w:ascii="Calibri" w:hAnsi="Calibri" w:cs="Arial"/>
          <w:b/>
          <w:i/>
          <w:snapToGrid w:val="0"/>
          <w:color w:val="000000"/>
          <w:sz w:val="22"/>
          <w:szCs w:val="22"/>
        </w:rPr>
        <w:t>nN</w:t>
      </w:r>
      <w:proofErr w:type="spellEnd"/>
      <w:r w:rsidR="00B62861" w:rsidRPr="00B20993">
        <w:rPr>
          <w:rFonts w:ascii="Calibri" w:hAnsi="Calibri" w:cs="Arial"/>
          <w:b/>
          <w:i/>
          <w:snapToGrid w:val="0"/>
          <w:color w:val="000000"/>
          <w:sz w:val="22"/>
          <w:szCs w:val="22"/>
        </w:rPr>
        <w:t xml:space="preserve"> na terenie </w:t>
      </w:r>
      <w:r w:rsidR="00B62861" w:rsidRPr="00F55B90">
        <w:rPr>
          <w:rFonts w:ascii="Calibri" w:hAnsi="Calibri" w:cs="Arial"/>
          <w:b/>
          <w:i/>
          <w:snapToGrid w:val="0"/>
          <w:color w:val="000000"/>
          <w:sz w:val="22"/>
          <w:szCs w:val="22"/>
        </w:rPr>
        <w:t>działania RE Stal</w:t>
      </w:r>
      <w:r w:rsidR="00B62861" w:rsidRPr="00B20993">
        <w:rPr>
          <w:rFonts w:ascii="Calibri" w:hAnsi="Calibri" w:cs="Arial"/>
          <w:b/>
          <w:i/>
          <w:snapToGrid w:val="0"/>
          <w:color w:val="000000"/>
          <w:sz w:val="22"/>
          <w:szCs w:val="22"/>
        </w:rPr>
        <w:t>owa Wola</w:t>
      </w:r>
      <w:r w:rsidR="00B62861">
        <w:rPr>
          <w:rFonts w:ascii="Calibri" w:hAnsi="Calibri" w:cs="Arial"/>
          <w:b/>
          <w:i/>
          <w:snapToGrid w:val="0"/>
          <w:color w:val="000000"/>
          <w:sz w:val="22"/>
          <w:szCs w:val="22"/>
        </w:rPr>
        <w:t xml:space="preserve"> </w:t>
      </w:r>
      <w:r w:rsidR="00B62861" w:rsidRPr="00B20993">
        <w:rPr>
          <w:rFonts w:ascii="Calibri" w:hAnsi="Calibri" w:cs="Arial"/>
          <w:b/>
          <w:i/>
          <w:snapToGrid w:val="0"/>
          <w:color w:val="000000"/>
          <w:sz w:val="22"/>
          <w:szCs w:val="22"/>
        </w:rPr>
        <w:t>-</w:t>
      </w:r>
      <w:r w:rsidR="00B62861">
        <w:rPr>
          <w:rFonts w:ascii="Calibri" w:hAnsi="Calibri" w:cs="Arial"/>
          <w:b/>
          <w:i/>
          <w:snapToGrid w:val="0"/>
          <w:color w:val="000000"/>
          <w:sz w:val="22"/>
          <w:szCs w:val="22"/>
        </w:rPr>
        <w:t xml:space="preserve"> 5</w:t>
      </w:r>
      <w:r w:rsidR="00B62861" w:rsidRPr="00B20993">
        <w:rPr>
          <w:rFonts w:ascii="Calibri" w:hAnsi="Calibri" w:cs="Arial"/>
          <w:b/>
          <w:i/>
          <w:snapToGrid w:val="0"/>
          <w:color w:val="000000"/>
          <w:sz w:val="22"/>
          <w:szCs w:val="22"/>
        </w:rPr>
        <w:t xml:space="preserve"> części</w:t>
      </w:r>
      <w:r w:rsidR="00B62861"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53A14E77" w:rsidR="009E5DB8" w:rsidRDefault="00B24C4F" w:rsidP="00A8557F">
      <w:pPr>
        <w:pStyle w:val="NRI"/>
      </w:pPr>
      <w:r>
        <w:rPr>
          <w:lang w:eastAsia="pl-PL"/>
        </w:rPr>
        <w:t>OSOB</w:t>
      </w:r>
      <w:r w:rsidRPr="0021174C">
        <w:rPr>
          <w:lang w:eastAsia="pl-PL"/>
        </w:rPr>
        <w:t>Y/A</w:t>
      </w:r>
      <w:r w:rsidRPr="00E96234">
        <w:rPr>
          <w:lang w:eastAsia="pl-PL"/>
        </w:rPr>
        <w:t xml:space="preserve"> </w:t>
      </w:r>
      <w:r w:rsidRPr="0021174C">
        <w:rPr>
          <w:lang w:eastAsia="pl-PL"/>
        </w:rPr>
        <w:t>UPRAWNIONE/A</w:t>
      </w:r>
      <w:r w:rsidR="009E5DB8" w:rsidRPr="00E3006E">
        <w:rPr>
          <w:lang w:eastAsia="pl-PL"/>
        </w:rPr>
        <w:t xml:space="preserve"> DO KONTAKTÓW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2"/>
      </w:r>
      <w:r w:rsidRPr="00742C11">
        <w:rPr>
          <w:sz w:val="20"/>
        </w:rPr>
        <w:t>:</w:t>
      </w:r>
    </w:p>
    <w:p w14:paraId="3207FC74" w14:textId="4B05E747" w:rsidR="00742C11" w:rsidRPr="00742C11" w:rsidRDefault="00742C11" w:rsidP="00A8557F">
      <w:pPr>
        <w:pStyle w:val="Nr"/>
      </w:pPr>
      <w:r w:rsidRPr="00742C11">
        <w:t>Część nr</w:t>
      </w:r>
      <w:r w:rsidR="0042558E">
        <w:t xml:space="preserve"> </w:t>
      </w:r>
      <w:r w:rsidR="00163B15">
        <w:t>5</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r>
      <w:proofErr w:type="spellStart"/>
      <w:r w:rsidRPr="00CF4476">
        <w:rPr>
          <w:rFonts w:cs="Calibri"/>
          <w:b/>
          <w:snapToGrid w:val="0"/>
          <w:szCs w:val="22"/>
          <w:lang w:eastAsia="pl-PL"/>
        </w:rPr>
        <w:t>Kz</w:t>
      </w:r>
      <w:proofErr w:type="spellEnd"/>
      <w:r w:rsidRPr="00CF4476">
        <w:rPr>
          <w:rFonts w:cs="Calibri"/>
          <w:b/>
          <w:snapToGrid w:val="0"/>
          <w:szCs w:val="22"/>
          <w:lang w:eastAsia="pl-PL"/>
        </w:rPr>
        <w:t xml:space="preserve"> (M) = .............., </w:t>
      </w:r>
      <w:r w:rsidRPr="00CF4476">
        <w:rPr>
          <w:rFonts w:cs="Calibri"/>
          <w:b/>
          <w:snapToGrid w:val="0"/>
          <w:szCs w:val="22"/>
          <w:lang w:eastAsia="pl-PL"/>
        </w:rPr>
        <w:tab/>
        <w:t>Z (</w:t>
      </w:r>
      <w:proofErr w:type="spellStart"/>
      <w:r w:rsidRPr="00CF4476">
        <w:rPr>
          <w:rFonts w:cs="Calibri"/>
          <w:b/>
          <w:snapToGrid w:val="0"/>
          <w:szCs w:val="22"/>
          <w:lang w:eastAsia="pl-PL"/>
        </w:rPr>
        <w:t>R,S,Ko</w:t>
      </w:r>
      <w:proofErr w:type="spellEnd"/>
      <w:r w:rsidRPr="00CF4476">
        <w:rPr>
          <w:rFonts w:cs="Calibri"/>
          <w:b/>
          <w:snapToGrid w:val="0"/>
          <w:szCs w:val="22"/>
          <w:lang w:eastAsia="pl-PL"/>
        </w:rPr>
        <w:t>)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r>
      <w:proofErr w:type="spellStart"/>
      <w:r w:rsidRPr="00CF4476">
        <w:rPr>
          <w:rFonts w:cs="Calibri"/>
          <w:snapToGrid w:val="0"/>
          <w:szCs w:val="22"/>
          <w:lang w:eastAsia="pl-PL"/>
        </w:rPr>
        <w:t>Kz</w:t>
      </w:r>
      <w:proofErr w:type="spellEnd"/>
      <w:r w:rsidRPr="00CF4476">
        <w:rPr>
          <w:rFonts w:cs="Calibri"/>
          <w:snapToGrid w:val="0"/>
          <w:szCs w:val="22"/>
          <w:lang w:eastAsia="pl-PL"/>
        </w:rPr>
        <w:t xml:space="preserve">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proofErr w:type="spellStart"/>
      <w:r w:rsidRPr="00CF4476">
        <w:rPr>
          <w:rFonts w:cs="Calibri"/>
          <w:snapToGrid w:val="0"/>
          <w:lang w:eastAsia="pl-PL"/>
        </w:rPr>
        <w:t>Sekocenbud</w:t>
      </w:r>
      <w:proofErr w:type="spellEnd"/>
      <w:r w:rsidRPr="00CF4476">
        <w:rPr>
          <w:rFonts w:cs="Calibri"/>
          <w:snapToGrid w:val="0"/>
          <w:lang w:eastAsia="pl-PL"/>
        </w:rPr>
        <w:t>/</w:t>
      </w:r>
      <w:proofErr w:type="spellStart"/>
      <w:r w:rsidRPr="00CF4476">
        <w:rPr>
          <w:rFonts w:cs="Calibri"/>
          <w:snapToGrid w:val="0"/>
          <w:lang w:eastAsia="pl-PL"/>
        </w:rPr>
        <w:t>Orgbud</w:t>
      </w:r>
      <w:proofErr w:type="spellEnd"/>
      <w:r w:rsidRPr="00CF4476">
        <w:rPr>
          <w:rFonts w:cs="Calibri"/>
          <w:snapToGrid w:val="0"/>
          <w:lang w:eastAsia="pl-PL"/>
        </w:rPr>
        <w:t>-Serwis w kwartale realizacji robót.</w:t>
      </w:r>
    </w:p>
    <w:p w14:paraId="292B05A5" w14:textId="77777777" w:rsidR="00DA508D" w:rsidRPr="00E5489A" w:rsidRDefault="00DA508D" w:rsidP="00A8557F">
      <w:pPr>
        <w:pStyle w:val="NRI"/>
      </w:pPr>
      <w:r w:rsidRPr="00A8557F">
        <w:lastRenderedPageBreak/>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428ECD97"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 xml:space="preserve">: </w:t>
      </w:r>
    </w:p>
    <w:p w14:paraId="5EB2EB9D" w14:textId="58885262" w:rsidR="00CF4476" w:rsidRPr="00842D63" w:rsidRDefault="00000000"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000000"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lastRenderedPageBreak/>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1EB59" w14:textId="77777777" w:rsidR="00BA4D9F" w:rsidRDefault="00BA4D9F" w:rsidP="004A302B">
      <w:pPr>
        <w:spacing w:line="240" w:lineRule="auto"/>
      </w:pPr>
      <w:r>
        <w:separator/>
      </w:r>
    </w:p>
  </w:endnote>
  <w:endnote w:type="continuationSeparator" w:id="0">
    <w:p w14:paraId="2DF65DE6" w14:textId="77777777" w:rsidR="00BA4D9F" w:rsidRDefault="00BA4D9F"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5365E" w14:textId="77777777" w:rsidR="00BA4D9F" w:rsidRDefault="00BA4D9F" w:rsidP="004A302B">
      <w:pPr>
        <w:spacing w:line="240" w:lineRule="auto"/>
      </w:pPr>
      <w:r>
        <w:separator/>
      </w:r>
    </w:p>
  </w:footnote>
  <w:footnote w:type="continuationSeparator" w:id="0">
    <w:p w14:paraId="02384660" w14:textId="77777777" w:rsidR="00BA4D9F" w:rsidRDefault="00BA4D9F"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000000"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83B"/>
    <w:rsid w:val="000F0FF6"/>
    <w:rsid w:val="000F3815"/>
    <w:rsid w:val="000F58B6"/>
    <w:rsid w:val="000F5D37"/>
    <w:rsid w:val="000F77CE"/>
    <w:rsid w:val="00100052"/>
    <w:rsid w:val="001007C3"/>
    <w:rsid w:val="00101D38"/>
    <w:rsid w:val="00101F51"/>
    <w:rsid w:val="00105610"/>
    <w:rsid w:val="001116B5"/>
    <w:rsid w:val="00112269"/>
    <w:rsid w:val="00112825"/>
    <w:rsid w:val="00112C51"/>
    <w:rsid w:val="00117691"/>
    <w:rsid w:val="0011796C"/>
    <w:rsid w:val="001212B3"/>
    <w:rsid w:val="00122302"/>
    <w:rsid w:val="001228DC"/>
    <w:rsid w:val="00122C4C"/>
    <w:rsid w:val="0012465E"/>
    <w:rsid w:val="0012511B"/>
    <w:rsid w:val="001265E4"/>
    <w:rsid w:val="001270AE"/>
    <w:rsid w:val="00131A23"/>
    <w:rsid w:val="00132C60"/>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3B15"/>
    <w:rsid w:val="00165652"/>
    <w:rsid w:val="00166625"/>
    <w:rsid w:val="00166E39"/>
    <w:rsid w:val="001671AD"/>
    <w:rsid w:val="00167D1F"/>
    <w:rsid w:val="00171C78"/>
    <w:rsid w:val="001728F5"/>
    <w:rsid w:val="00173A31"/>
    <w:rsid w:val="001741FB"/>
    <w:rsid w:val="00174BE0"/>
    <w:rsid w:val="0017584A"/>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74C"/>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4675"/>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01D1"/>
    <w:rsid w:val="00311E7B"/>
    <w:rsid w:val="00312570"/>
    <w:rsid w:val="00312A60"/>
    <w:rsid w:val="0031343F"/>
    <w:rsid w:val="00314589"/>
    <w:rsid w:val="0031587F"/>
    <w:rsid w:val="00321DD5"/>
    <w:rsid w:val="00325F85"/>
    <w:rsid w:val="00326CC9"/>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E7DB7"/>
    <w:rsid w:val="003F31AB"/>
    <w:rsid w:val="003F6611"/>
    <w:rsid w:val="003F6C86"/>
    <w:rsid w:val="003F702A"/>
    <w:rsid w:val="00402D6C"/>
    <w:rsid w:val="00402D90"/>
    <w:rsid w:val="00402E20"/>
    <w:rsid w:val="00403077"/>
    <w:rsid w:val="004039EA"/>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58E"/>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18D7"/>
    <w:rsid w:val="005323AC"/>
    <w:rsid w:val="00532659"/>
    <w:rsid w:val="00533129"/>
    <w:rsid w:val="00533E90"/>
    <w:rsid w:val="00534AA5"/>
    <w:rsid w:val="0053751B"/>
    <w:rsid w:val="00537956"/>
    <w:rsid w:val="00540974"/>
    <w:rsid w:val="00540CDC"/>
    <w:rsid w:val="00541F0C"/>
    <w:rsid w:val="00542BE8"/>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4065"/>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07C8"/>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0F7F"/>
    <w:rsid w:val="00691B97"/>
    <w:rsid w:val="00692D70"/>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2B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4D43"/>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1EC"/>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58D"/>
    <w:rsid w:val="00931A94"/>
    <w:rsid w:val="00934474"/>
    <w:rsid w:val="0093545B"/>
    <w:rsid w:val="009357A8"/>
    <w:rsid w:val="0093600E"/>
    <w:rsid w:val="009369F8"/>
    <w:rsid w:val="00936EAE"/>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3B7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7AB"/>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59C"/>
    <w:rsid w:val="00B56917"/>
    <w:rsid w:val="00B57101"/>
    <w:rsid w:val="00B57327"/>
    <w:rsid w:val="00B60259"/>
    <w:rsid w:val="00B61180"/>
    <w:rsid w:val="00B61B91"/>
    <w:rsid w:val="00B61CA9"/>
    <w:rsid w:val="00B62861"/>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4D9F"/>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76D"/>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4CC"/>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7CD"/>
    <w:rsid w:val="00D87EFA"/>
    <w:rsid w:val="00D90546"/>
    <w:rsid w:val="00D9227D"/>
    <w:rsid w:val="00D936DC"/>
    <w:rsid w:val="00D96F1A"/>
    <w:rsid w:val="00DA07F7"/>
    <w:rsid w:val="00DA12D3"/>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4B6"/>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8D1"/>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1C65"/>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5B90"/>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676A4"/>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11C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B518D6E33ED17A47B8C6AB6DA93A4EFC" ma:contentTypeVersion="0" ma:contentTypeDescription="SWPP2 Dokument bazowy" ma:contentTypeScope="" ma:versionID="2db533a3ac666dc1232a43617a4f274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 (003)nowy.docx</dmsv2BaseFileName>
    <dmsv2BaseDisplayName xmlns="http://schemas.microsoft.com/sharepoint/v3">Załącznik nr 4 - Formularz oferty (003)nowy</dmsv2BaseDisplayName>
    <dmsv2SWPP2ObjectNumber xmlns="http://schemas.microsoft.com/sharepoint/v3" xsi:nil="true"/>
    <dmsv2SWPP2SumMD5 xmlns="http://schemas.microsoft.com/sharepoint/v3">79ae62749ec8f8209171918c4434335f</dmsv2SWPP2SumMD5>
    <dmsv2BaseMoved xmlns="http://schemas.microsoft.com/sharepoint/v3">false</dmsv2BaseMoved>
    <dmsv2BaseIsSensitive xmlns="http://schemas.microsoft.com/sharepoint/v3">true</dmsv2BaseIsSensitive>
    <dmsv2SWPP2IDSWPP2 xmlns="http://schemas.microsoft.com/sharepoint/v3">710747</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24680699</dmsv2BaseClientSystemDocumentID>
    <dmsv2BaseModifiedByID xmlns="http://schemas.microsoft.com/sharepoint/v3">10104760</dmsv2BaseModifiedByID>
    <dmsv2BaseCreatedByID xmlns="http://schemas.microsoft.com/sharepoint/v3">10104760</dmsv2BaseCreatedByID>
    <dmsv2SWPP2ObjectDepartment xmlns="http://schemas.microsoft.com/sharepoint/v3">00000001000700030000000g000000000000</dmsv2SWPP2ObjectDepartment>
    <dmsv2SWPP2ObjectName xmlns="http://schemas.microsoft.com/sharepoint/v3">Wniosek</dmsv2SWPP2ObjectName>
    <_dlc_DocId xmlns="a19cb1c7-c5c7-46d4-85ae-d83685407bba">PR4UJWENCY6Q-435886533-10713</_dlc_DocId>
    <_dlc_DocIdUrl xmlns="a19cb1c7-c5c7-46d4-85ae-d83685407bba">
      <Url>https://swpp2.dms.gkpge.pl/sites/42/_layouts/15/DocIdRedir.aspx?ID=PR4UJWENCY6Q-435886533-10713</Url>
      <Description>PR4UJWENCY6Q-435886533-10713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7827A48C-9327-40AB-BCA0-8923163B7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AFF9AA67-A84F-405F-BAC7-FF9462F4CFEB}">
  <ds:schemaRefs>
    <ds:schemaRef ds:uri="http://schemas.microsoft.com/sharepoint/events"/>
  </ds:schemaRefs>
</ds:datastoreItem>
</file>

<file path=customXml/itemProps5.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1156</Words>
  <Characters>6941</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Rejment Joanna [PGE Dystr. O.Rzeszów]</cp:lastModifiedBy>
  <cp:revision>13</cp:revision>
  <cp:lastPrinted>2020-02-27T07:25:00Z</cp:lastPrinted>
  <dcterms:created xsi:type="dcterms:W3CDTF">2026-03-02T08:57:00Z</dcterms:created>
  <dcterms:modified xsi:type="dcterms:W3CDTF">2026-03-25T11:41:00Z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0x0101891000B518D6E33ED17A47B8C6AB6DA93A4EFC</vt:lpwstr>
  </property>
  <property fmtid="{D5CDD505-2E9C-101B-9397-08002B2CF9AE}" pid="3" name="_dlc_DocIdItemGuid">
    <vt:lpwstr>9c1883df-bfc1-414f-9ad3-01de1e9846be</vt:lpwstr>
  </property>
</Properties>
</file>